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60B14754" w14:textId="77777777" w:rsidR="00121F5C" w:rsidRDefault="00121F5C" w:rsidP="00121F5C">
      <w:pPr>
        <w:pStyle w:val="Akapitzlist"/>
        <w:spacing w:before="120" w:line="276" w:lineRule="auto"/>
        <w:outlineLvl w:val="0"/>
        <w:rPr>
          <w:rFonts w:ascii="Verdana" w:hAnsi="Verdana" w:cstheme="minorHAnsi"/>
          <w:sz w:val="18"/>
          <w:szCs w:val="18"/>
        </w:rPr>
      </w:pPr>
    </w:p>
    <w:p w14:paraId="75139393" w14:textId="77777777" w:rsidR="00EB41D1" w:rsidRPr="00EB41D1" w:rsidRDefault="00EB41D1" w:rsidP="00EB41D1">
      <w:pPr>
        <w:pStyle w:val="bezpunkw"/>
        <w:keepNext/>
        <w:rPr>
          <w:rFonts w:ascii="Verdana" w:hAnsi="Verdana" w:cstheme="minorHAnsi"/>
          <w:sz w:val="18"/>
          <w:szCs w:val="18"/>
          <w:lang w:val="pl-PL" w:eastAsia="en-US"/>
        </w:rPr>
      </w:pPr>
      <w:r w:rsidRPr="00EB41D1">
        <w:rPr>
          <w:rFonts w:ascii="Verdana" w:hAnsi="Verdana" w:cstheme="minorHAnsi"/>
          <w:sz w:val="18"/>
          <w:szCs w:val="18"/>
          <w:lang w:val="pl-PL" w:eastAsia="en-US"/>
        </w:rPr>
        <w:t>Wykonanie dokumentacji projektowej oraz wymiana istniejącej linii napowietrznej nn wraz przyłączami nn na terenie Rejonu Energetycznego Piotrków Trybunalski (gmina Dłutów):</w:t>
      </w:r>
    </w:p>
    <w:p w14:paraId="79ECB820" w14:textId="77777777" w:rsidR="00EB41D1" w:rsidRPr="00EB41D1" w:rsidRDefault="00EB41D1" w:rsidP="00EB41D1">
      <w:pPr>
        <w:pStyle w:val="bezpunkw"/>
        <w:keepNext/>
        <w:rPr>
          <w:rFonts w:ascii="Verdana" w:hAnsi="Verdana" w:cstheme="minorHAnsi"/>
          <w:b/>
          <w:bCs/>
          <w:sz w:val="18"/>
          <w:szCs w:val="18"/>
          <w:lang w:val="pl-PL" w:eastAsia="en-US"/>
        </w:rPr>
      </w:pPr>
      <w:r w:rsidRPr="00EB41D1">
        <w:rPr>
          <w:rFonts w:ascii="Verdana" w:hAnsi="Verdana" w:cstheme="minorHAnsi"/>
          <w:b/>
          <w:bCs/>
          <w:sz w:val="18"/>
          <w:szCs w:val="18"/>
          <w:lang w:val="pl-PL" w:eastAsia="en-US"/>
        </w:rPr>
        <w:t>"Poprawa parametrów jakościowych energii elektrycznej w miejscowości Budy Dłutowskie w zasięgu stacji transformatorowej 15/0,4kV Budy Dłutowskie 3 nr 1-0924 obw. nr 1 i 2 wraz z zwiększeniem zdolności przesyłowych odnawialnych źródeł energii (OZE)”</w:t>
      </w:r>
    </w:p>
    <w:p w14:paraId="68A37E43" w14:textId="357F910F" w:rsidR="00AB5CC4" w:rsidRPr="00802AC7" w:rsidRDefault="00AB5CC4" w:rsidP="00EB41D1">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 xml:space="preserve">rzeprowadzenie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rzeprowadzenie prac pomiarowych, badań pomontażowych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49FAADCD" w14:textId="6A14A131"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35AB7DCD"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(t.j. Dz. U. z 2023 r. poz. 1587 z późn.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w:t>
      </w:r>
      <w:r w:rsidR="00AB5CC4" w:rsidRPr="00121F5C">
        <w:rPr>
          <w:rFonts w:ascii="Verdana" w:hAnsi="Verdana" w:cstheme="minorHAnsi"/>
          <w:sz w:val="18"/>
          <w:szCs w:val="18"/>
        </w:rPr>
        <w:t xml:space="preserve">Rejonu Energetycznego </w:t>
      </w:r>
      <w:r w:rsidR="00121F5C" w:rsidRPr="00121F5C">
        <w:rPr>
          <w:rFonts w:ascii="Verdana" w:hAnsi="Verdana" w:cstheme="minorHAnsi"/>
          <w:b/>
          <w:bCs/>
          <w:sz w:val="18"/>
          <w:szCs w:val="18"/>
        </w:rPr>
        <w:t>Piotrków Trybunalski</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r w:rsidRPr="00802AC7">
        <w:rPr>
          <w:rFonts w:ascii="Verdana" w:hAnsi="Verdana" w:cstheme="minorHAnsi"/>
          <w:sz w:val="18"/>
          <w:szCs w:val="18"/>
          <w:lang w:val="x-none"/>
        </w:rPr>
        <w:t>rawidłowa,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r w:rsidRPr="00802AC7">
        <w:rPr>
          <w:rFonts w:ascii="Verdana" w:hAnsi="Verdana" w:cstheme="minorHAnsi"/>
          <w:sz w:val="18"/>
          <w:szCs w:val="18"/>
          <w:lang w:val="x-none"/>
        </w:rPr>
        <w:t>widencjonowani</w:t>
      </w:r>
      <w:r w:rsidRPr="00802AC7">
        <w:rPr>
          <w:rFonts w:ascii="Verdana" w:hAnsi="Verdana" w:cstheme="minorHAnsi"/>
          <w:sz w:val="18"/>
          <w:szCs w:val="18"/>
        </w:rPr>
        <w:t>e</w:t>
      </w:r>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r w:rsidRPr="00802AC7">
        <w:rPr>
          <w:rFonts w:ascii="Verdana" w:hAnsi="Verdana" w:cstheme="minorHAnsi"/>
          <w:sz w:val="18"/>
          <w:szCs w:val="18"/>
          <w:lang w:val="x-none"/>
        </w:rPr>
        <w:t>dpowiedzialność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lastRenderedPageBreak/>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438DE14A" w14:textId="3F7F7AAE" w:rsidR="0089020B" w:rsidRPr="0030264E" w:rsidRDefault="00BA145E" w:rsidP="0089020B">
      <w:pPr>
        <w:spacing w:before="120" w:line="276" w:lineRule="auto"/>
        <w:outlineLvl w:val="0"/>
        <w:rPr>
          <w:rFonts w:ascii="Verdana" w:hAnsi="Verdana" w:cstheme="minorHAnsi"/>
          <w:sz w:val="18"/>
          <w:szCs w:val="18"/>
        </w:rPr>
      </w:pPr>
      <w:r w:rsidRPr="00121F5C">
        <w:rPr>
          <w:rFonts w:ascii="Verdana" w:hAnsi="Verdana" w:cstheme="minorHAnsi"/>
          <w:b/>
          <w:i/>
          <w:sz w:val="18"/>
          <w:szCs w:val="18"/>
        </w:rPr>
        <w:t>04 grudnia 2026r.</w:t>
      </w:r>
      <w:r w:rsidR="0089020B" w:rsidRPr="00121F5C">
        <w:rPr>
          <w:rFonts w:ascii="Verdana" w:hAnsi="Verdana" w:cstheme="minorHAnsi"/>
          <w:sz w:val="18"/>
          <w:szCs w:val="18"/>
        </w:rPr>
        <w:t xml:space="preserve"> (</w:t>
      </w:r>
      <w:r w:rsidR="0089020B" w:rsidRPr="0030264E">
        <w:rPr>
          <w:rFonts w:ascii="Verdana" w:hAnsi="Verdana" w:cstheme="minorHAnsi"/>
          <w:sz w:val="18"/>
          <w:szCs w:val="18"/>
        </w:rPr>
        <w:t>prace projektowe oraz roboty budowlano-montażowe)</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4860DFEA" w:rsidR="0089020B" w:rsidRPr="00121F5C" w:rsidRDefault="00511069" w:rsidP="0089020B">
      <w:pPr>
        <w:spacing w:before="120" w:line="276" w:lineRule="auto"/>
        <w:ind w:firstLine="284"/>
        <w:outlineLvl w:val="0"/>
        <w:rPr>
          <w:rFonts w:asciiTheme="minorHAnsi" w:hAnsiTheme="minorHAnsi" w:cstheme="minorHAnsi"/>
          <w:sz w:val="20"/>
        </w:rPr>
      </w:pPr>
      <w:r w:rsidRPr="00121F5C">
        <w:rPr>
          <w:rFonts w:ascii="Verdana" w:hAnsi="Verdana" w:cstheme="minorHAnsi"/>
          <w:sz w:val="18"/>
          <w:szCs w:val="18"/>
        </w:rPr>
        <w:t xml:space="preserve">Na terenie działania: </w:t>
      </w:r>
      <w:r w:rsidR="0089020B" w:rsidRPr="00121F5C">
        <w:rPr>
          <w:rFonts w:ascii="Verdana" w:hAnsi="Verdana" w:cstheme="minorHAnsi"/>
          <w:b/>
          <w:bCs/>
          <w:i/>
          <w:iCs/>
          <w:sz w:val="18"/>
          <w:szCs w:val="18"/>
        </w:rPr>
        <w:t xml:space="preserve">RE </w:t>
      </w:r>
      <w:r w:rsidR="00121F5C" w:rsidRPr="00121F5C">
        <w:rPr>
          <w:rFonts w:ascii="Verdana" w:hAnsi="Verdana" w:cstheme="minorHAnsi"/>
          <w:b/>
          <w:bCs/>
          <w:i/>
          <w:iCs/>
          <w:sz w:val="18"/>
          <w:szCs w:val="18"/>
        </w:rPr>
        <w:t>Piotrków Trybunalski</w:t>
      </w:r>
      <w:r w:rsidR="0089020B" w:rsidRPr="00121F5C">
        <w:rPr>
          <w:rFonts w:ascii="Verdana" w:hAnsi="Verdana" w:cstheme="minorHAnsi"/>
          <w:b/>
          <w:bCs/>
          <w:i/>
          <w:iCs/>
          <w:sz w:val="18"/>
          <w:szCs w:val="18"/>
        </w:rPr>
        <w:t xml:space="preserve">, </w:t>
      </w:r>
      <w:r w:rsidR="00121F5C" w:rsidRPr="00121F5C">
        <w:rPr>
          <w:rFonts w:ascii="Verdana" w:hAnsi="Verdana" w:cstheme="minorHAnsi"/>
          <w:b/>
          <w:bCs/>
          <w:i/>
          <w:iCs/>
          <w:sz w:val="18"/>
          <w:szCs w:val="18"/>
        </w:rPr>
        <w:t>gmina</w:t>
      </w:r>
      <w:r w:rsidR="00F97A04">
        <w:rPr>
          <w:rFonts w:ascii="Verdana" w:hAnsi="Verdana" w:cstheme="minorHAnsi"/>
          <w:b/>
          <w:bCs/>
          <w:i/>
          <w:iCs/>
          <w:sz w:val="18"/>
          <w:szCs w:val="18"/>
        </w:rPr>
        <w:t xml:space="preserve"> </w:t>
      </w:r>
      <w:r w:rsidR="00EB41D1">
        <w:rPr>
          <w:rFonts w:ascii="Verdana" w:hAnsi="Verdana" w:cstheme="minorHAnsi"/>
          <w:b/>
          <w:bCs/>
          <w:i/>
          <w:iCs/>
          <w:sz w:val="18"/>
          <w:szCs w:val="18"/>
        </w:rPr>
        <w:t>Dłutów</w:t>
      </w:r>
      <w:r w:rsidR="00121F5C" w:rsidRPr="00121F5C">
        <w:rPr>
          <w:rFonts w:ascii="Verdana" w:hAnsi="Verdana" w:cstheme="minorHAnsi"/>
          <w:b/>
          <w:bCs/>
          <w:i/>
          <w:iCs/>
          <w:sz w:val="18"/>
          <w:szCs w:val="18"/>
        </w:rPr>
        <w:t>.</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lastRenderedPageBreak/>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r w:rsidR="00764862" w:rsidRPr="00802AC7">
        <w:rPr>
          <w:rFonts w:ascii="Verdana" w:hAnsi="Verdana" w:cstheme="minorHAnsi"/>
          <w:sz w:val="18"/>
          <w:szCs w:val="18"/>
        </w:rPr>
        <w:t>nn</w:t>
      </w:r>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r w:rsidR="00764862" w:rsidRPr="00802AC7">
        <w:rPr>
          <w:rFonts w:ascii="Verdana" w:hAnsi="Verdana" w:cstheme="minorHAnsi"/>
          <w:sz w:val="18"/>
          <w:szCs w:val="18"/>
        </w:rPr>
        <w:t>nn</w:t>
      </w:r>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r w:rsidR="00764862" w:rsidRPr="00802AC7">
        <w:rPr>
          <w:rFonts w:ascii="Verdana" w:hAnsi="Verdana" w:cstheme="minorHAnsi"/>
          <w:sz w:val="18"/>
          <w:szCs w:val="18"/>
        </w:rPr>
        <w:t>nn</w:t>
      </w:r>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r w:rsidR="00764862" w:rsidRPr="00802AC7">
        <w:rPr>
          <w:rFonts w:ascii="Verdana" w:hAnsi="Verdana" w:cstheme="minorHAnsi"/>
          <w:sz w:val="18"/>
          <w:szCs w:val="18"/>
        </w:rPr>
        <w:t>nn</w:t>
      </w:r>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r w:rsidR="00764862" w:rsidRPr="00802AC7">
        <w:rPr>
          <w:rFonts w:ascii="Verdana" w:hAnsi="Verdana" w:cstheme="minorHAnsi"/>
          <w:sz w:val="18"/>
          <w:szCs w:val="18"/>
        </w:rPr>
        <w:t>nn</w:t>
      </w:r>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r w:rsidR="00764862" w:rsidRPr="00802AC7">
        <w:rPr>
          <w:rFonts w:ascii="Verdana" w:hAnsi="Verdana" w:cstheme="minorHAnsi"/>
          <w:sz w:val="18"/>
          <w:szCs w:val="18"/>
        </w:rPr>
        <w:t>nn</w:t>
      </w:r>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Sekocenbud),</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Kp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Z = 10 % (od R+S+Kp)</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ICCP-Orgbud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D86CA" w14:textId="77777777" w:rsidR="00275D40" w:rsidRDefault="00275D4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F18A1" w14:textId="77777777" w:rsidR="00275D40" w:rsidRDefault="00275D4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9102A" w14:textId="3C0BA8A0" w:rsidR="00275D40" w:rsidRDefault="00275D40">
    <w:pPr>
      <w:pStyle w:val="Nagwek"/>
    </w:pPr>
    <w:r>
      <w:rPr>
        <w:noProof/>
      </w:rPr>
      <mc:AlternateContent>
        <mc:Choice Requires="wps">
          <w:drawing>
            <wp:anchor distT="0" distB="0" distL="0" distR="0" simplePos="0" relativeHeight="251666432" behindDoc="0" locked="0" layoutInCell="1" allowOverlap="1" wp14:anchorId="2650CA22" wp14:editId="7BB94B21">
              <wp:simplePos x="635" y="635"/>
              <wp:positionH relativeFrom="page">
                <wp:align>right</wp:align>
              </wp:positionH>
              <wp:positionV relativeFrom="page">
                <wp:align>top</wp:align>
              </wp:positionV>
              <wp:extent cx="2009775" cy="376555"/>
              <wp:effectExtent l="0" t="0" r="0" b="4445"/>
              <wp:wrapNone/>
              <wp:docPr id="1288744752" name="Pole tekstowe 2"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08892AD5" w14:textId="113CEF2B" w:rsidR="00275D40" w:rsidRPr="00275D40" w:rsidRDefault="00275D40" w:rsidP="00275D40">
                          <w:pPr>
                            <w:rPr>
                              <w:rFonts w:ascii="Calibri" w:eastAsia="Calibri" w:hAnsi="Calibri" w:cs="Calibri"/>
                              <w:noProof/>
                              <w:color w:val="FF8000"/>
                              <w:sz w:val="20"/>
                            </w:rPr>
                          </w:pPr>
                          <w:r w:rsidRPr="00275D40">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650CA22" id="_x0000_t202" coordsize="21600,21600" o:spt="202" path="m,l,21600r21600,l21600,xe">
              <v:stroke joinstyle="miter"/>
              <v:path gradientshapeok="t" o:connecttype="rect"/>
            </v:shapetype>
            <v:shape id="Pole tekstowe 2" o:spid="_x0000_s1026" type="#_x0000_t202" alt="Chronione w PGE Dystrybucja S.A." style="position:absolute;left:0;text-align:left;margin-left:107.05pt;margin-top:0;width:158.25pt;height:29.65pt;z-index:25166643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" filled="f" stroked="f">
              <v:fill o:detectmouseclick="t"/>
              <v:textbox style="mso-fit-shape-to-text:t" inset="0,15pt,20pt,0">
                <w:txbxContent>
                  <w:p w14:paraId="08892AD5" w14:textId="113CEF2B" w:rsidR="00275D40" w:rsidRPr="00275D40" w:rsidRDefault="00275D40" w:rsidP="00275D40">
                    <w:pPr>
                      <w:rPr>
                        <w:rFonts w:ascii="Calibri" w:eastAsia="Calibri" w:hAnsi="Calibri" w:cs="Calibri"/>
                        <w:noProof/>
                        <w:color w:val="FF8000"/>
                        <w:sz w:val="20"/>
                      </w:rPr>
                    </w:pPr>
                    <w:r w:rsidRPr="00275D40">
                      <w:rPr>
                        <w:rFonts w:ascii="Calibri" w:eastAsia="Calibri" w:hAnsi="Calibri" w:cs="Calibri"/>
                        <w:noProof/>
                        <w:color w:val="FF8000"/>
                        <w:sz w:val="20"/>
                      </w:rPr>
                      <w:t>Chronione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275D40" w14:paraId="13C027F8" w14:textId="77777777" w:rsidTr="005A59F1">
      <w:trPr>
        <w:trHeight w:val="1140"/>
      </w:trPr>
      <w:tc>
        <w:tcPr>
          <w:tcW w:w="6119" w:type="dxa"/>
          <w:vAlign w:val="center"/>
        </w:tcPr>
        <w:p w14:paraId="1ECFD134" w14:textId="63160810" w:rsidR="00802AC7" w:rsidRPr="00275D40" w:rsidRDefault="00802AC7" w:rsidP="00802AC7">
          <w:pPr>
            <w:suppressAutoHyphens/>
            <w:ind w:right="187"/>
            <w:rPr>
              <w:rFonts w:asciiTheme="minorHAnsi" w:hAnsiTheme="minorHAnsi" w:cstheme="minorHAnsi"/>
              <w:b/>
              <w:bCs/>
              <w:color w:val="000000" w:themeColor="text1"/>
              <w:sz w:val="14"/>
              <w:szCs w:val="18"/>
            </w:rPr>
          </w:pPr>
          <w:r w:rsidRPr="00275D40">
            <w:rPr>
              <w:rFonts w:asciiTheme="minorHAnsi" w:hAnsiTheme="minorHAnsi" w:cstheme="minorHAnsi"/>
              <w:b/>
              <w:bCs/>
              <w:color w:val="000000" w:themeColor="text1"/>
              <w:sz w:val="14"/>
              <w:szCs w:val="18"/>
            </w:rPr>
            <w:t>Specyfikacja Warunków Zamówienia (SWZ)</w:t>
          </w:r>
        </w:p>
        <w:p w14:paraId="76E3781A" w14:textId="77777777" w:rsidR="00275D40" w:rsidRPr="00275D40" w:rsidRDefault="00275D40" w:rsidP="00275D40">
          <w:pPr>
            <w:suppressAutoHyphens/>
            <w:ind w:right="187"/>
            <w:rPr>
              <w:rFonts w:asciiTheme="minorHAnsi" w:hAnsiTheme="minorHAnsi" w:cstheme="minorHAnsi"/>
              <w:b/>
              <w:bCs/>
              <w:color w:val="000000" w:themeColor="text1"/>
              <w:sz w:val="14"/>
              <w:szCs w:val="18"/>
            </w:rPr>
          </w:pPr>
          <w:r w:rsidRPr="00275D40">
            <w:rPr>
              <w:rFonts w:asciiTheme="minorHAnsi" w:hAnsiTheme="minorHAnsi" w:cstheme="minorHAnsi"/>
              <w:b/>
              <w:bCs/>
              <w:color w:val="000000" w:themeColor="text1"/>
              <w:sz w:val="14"/>
              <w:szCs w:val="18"/>
            </w:rPr>
            <w:t>Wykonanie dokumentacji projektowej oraz wymiana istniejącej linii napowietrznej nn /wymiana łączników w stacjach SN na terenie działania PGE Dystrybucja S.A. Oddział Łódź na obszarze RE Piotrków Trybunalski w podziale na 5 części</w:t>
          </w:r>
        </w:p>
        <w:p w14:paraId="14019362" w14:textId="62C96533" w:rsidR="00802AC7" w:rsidRPr="00275D40" w:rsidRDefault="00275D40" w:rsidP="00275D40">
          <w:pPr>
            <w:suppressAutoHyphens/>
            <w:ind w:right="187"/>
            <w:rPr>
              <w:rFonts w:asciiTheme="majorHAnsi" w:hAnsiTheme="majorHAnsi"/>
              <w:color w:val="000000" w:themeColor="text1"/>
              <w:sz w:val="14"/>
              <w:szCs w:val="18"/>
              <w:lang w:val="en-GB"/>
            </w:rPr>
          </w:pPr>
          <w:r w:rsidRPr="00275D40">
            <w:rPr>
              <w:rFonts w:asciiTheme="minorHAnsi" w:hAnsiTheme="minorHAnsi" w:cstheme="minorHAnsi"/>
              <w:b/>
              <w:bCs/>
              <w:color w:val="000000" w:themeColor="text1"/>
              <w:sz w:val="14"/>
              <w:szCs w:val="18"/>
              <w:lang w:val="en-GB"/>
            </w:rPr>
            <w:t>POST/DYS/OLD/GZ/01605/2026</w:t>
          </w:r>
          <w:r w:rsidRPr="00275D40">
            <w:rPr>
              <w:rFonts w:asciiTheme="minorHAnsi" w:hAnsiTheme="minorHAnsi" w:cstheme="minorHAnsi"/>
              <w:b/>
              <w:bCs/>
              <w:color w:val="000000" w:themeColor="text1"/>
              <w:sz w:val="14"/>
              <w:szCs w:val="18"/>
              <w:lang w:val="en-GB"/>
            </w:rPr>
            <w:t xml:space="preserve"> c</w:t>
          </w:r>
          <w:r>
            <w:rPr>
              <w:rFonts w:asciiTheme="minorHAnsi" w:hAnsiTheme="minorHAnsi" w:cstheme="minorHAnsi"/>
              <w:b/>
              <w:bCs/>
              <w:color w:val="000000" w:themeColor="text1"/>
              <w:sz w:val="14"/>
              <w:szCs w:val="18"/>
              <w:lang w:val="en-GB"/>
            </w:rPr>
            <w:t>zęść 3</w:t>
          </w:r>
        </w:p>
      </w:tc>
      <w:tc>
        <w:tcPr>
          <w:tcW w:w="977" w:type="dxa"/>
          <w:vAlign w:val="center"/>
        </w:tcPr>
        <w:p w14:paraId="1B7FC7C2" w14:textId="11FA8EDF" w:rsidR="00802AC7" w:rsidRPr="00275D40" w:rsidRDefault="00802AC7" w:rsidP="00802AC7">
          <w:pPr>
            <w:suppressAutoHyphens/>
            <w:ind w:right="187"/>
            <w:rPr>
              <w:rFonts w:asciiTheme="majorHAnsi" w:hAnsiTheme="majorHAnsi"/>
              <w:color w:val="092D74"/>
              <w:sz w:val="14"/>
              <w:szCs w:val="18"/>
              <w:lang w:val="en-GB"/>
            </w:rPr>
          </w:pPr>
        </w:p>
      </w:tc>
      <w:tc>
        <w:tcPr>
          <w:tcW w:w="3110" w:type="dxa"/>
          <w:vAlign w:val="center"/>
        </w:tcPr>
        <w:p w14:paraId="101F16F3" w14:textId="77777777" w:rsidR="00802AC7" w:rsidRPr="00275D40" w:rsidRDefault="00802AC7" w:rsidP="00802AC7">
          <w:pPr>
            <w:suppressAutoHyphens/>
            <w:ind w:right="187"/>
            <w:rPr>
              <w:rFonts w:asciiTheme="majorHAnsi" w:hAnsiTheme="majorHAnsi"/>
              <w:color w:val="092D74"/>
              <w:sz w:val="14"/>
              <w:szCs w:val="18"/>
              <w:lang w:val="en-GB"/>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5F40464C" w:rsidR="00802AC7" w:rsidRPr="00275D40" w:rsidRDefault="00275D40" w:rsidP="00802AC7">
    <w:pPr>
      <w:pStyle w:val="Nagwek"/>
      <w:rPr>
        <w:lang w:val="en-GB"/>
      </w:rPr>
    </w:pPr>
    <w:r>
      <w:rPr>
        <w:rFonts w:asciiTheme="majorHAnsi" w:hAnsiTheme="majorHAnsi"/>
        <w:noProof/>
        <w:color w:val="000000" w:themeColor="text1"/>
        <w:sz w:val="14"/>
        <w:szCs w:val="18"/>
      </w:rPr>
      <mc:AlternateContent>
        <mc:Choice Requires="wps">
          <w:drawing>
            <wp:anchor distT="0" distB="0" distL="0" distR="0" simplePos="0" relativeHeight="251667456" behindDoc="0" locked="0" layoutInCell="1" allowOverlap="1" wp14:anchorId="10039649" wp14:editId="6A082320">
              <wp:simplePos x="0" y="0"/>
              <wp:positionH relativeFrom="page">
                <wp:posOffset>4643120</wp:posOffset>
              </wp:positionH>
              <wp:positionV relativeFrom="page">
                <wp:posOffset>226060</wp:posOffset>
              </wp:positionV>
              <wp:extent cx="2009775" cy="376555"/>
              <wp:effectExtent l="0" t="0" r="0" b="4445"/>
              <wp:wrapNone/>
              <wp:docPr id="1423172777" name="Pole tekstowe 3"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1277B192" w14:textId="14E3E68A" w:rsidR="00275D40" w:rsidRPr="00275D40" w:rsidRDefault="00275D40" w:rsidP="00275D40">
                          <w:pPr>
                            <w:rPr>
                              <w:rFonts w:ascii="Calibri" w:eastAsia="Calibri" w:hAnsi="Calibri" w:cs="Calibri"/>
                              <w:noProof/>
                              <w:color w:val="FF8000"/>
                              <w:sz w:val="20"/>
                            </w:rPr>
                          </w:pPr>
                          <w:r w:rsidRPr="00275D40">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039649" id="_x0000_t202" coordsize="21600,21600" o:spt="202" path="m,l,21600r21600,l21600,xe">
              <v:stroke joinstyle="miter"/>
              <v:path gradientshapeok="t" o:connecttype="rect"/>
            </v:shapetype>
            <v:shape id="Pole tekstowe 3" o:spid="_x0000_s1027" type="#_x0000_t202" alt="Chronione w PGE Dystrybucja S.A." style="position:absolute;left:0;text-align:left;margin-left:365.6pt;margin-top:17.8pt;width:158.25pt;height:29.65pt;z-index:25166745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" filled="f" stroked="f">
              <v:fill o:detectmouseclick="t"/>
              <v:textbox style="mso-fit-shape-to-text:t" inset="0,15pt,20pt,0">
                <w:txbxContent>
                  <w:p w14:paraId="1277B192" w14:textId="14E3E68A" w:rsidR="00275D40" w:rsidRPr="00275D40" w:rsidRDefault="00275D40" w:rsidP="00275D40">
                    <w:pPr>
                      <w:rPr>
                        <w:rFonts w:ascii="Calibri" w:eastAsia="Calibri" w:hAnsi="Calibri" w:cs="Calibri"/>
                        <w:noProof/>
                        <w:color w:val="FF8000"/>
                        <w:sz w:val="20"/>
                      </w:rPr>
                    </w:pPr>
                    <w:r w:rsidRPr="00275D40">
                      <w:rPr>
                        <w:rFonts w:ascii="Calibri" w:eastAsia="Calibri" w:hAnsi="Calibri" w:cs="Calibri"/>
                        <w:noProof/>
                        <w:color w:val="FF8000"/>
                        <w:sz w:val="20"/>
                      </w:rPr>
                      <w:t>Chronione w PGE Dystrybucja S.A.</w:t>
                    </w:r>
                  </w:p>
                </w:txbxContent>
              </v:textbox>
              <w10:wrap anchorx="page" anchory="page"/>
            </v:shape>
          </w:pict>
        </mc:Fallback>
      </mc:AlternateContent>
    </w:r>
  </w:p>
  <w:p w14:paraId="5CFC4096" w14:textId="77777777" w:rsidR="002369B6" w:rsidRPr="00275D40" w:rsidRDefault="002369B6" w:rsidP="00802AC7">
    <w:pPr>
      <w:pStyle w:val="Nagwek"/>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4CDF3BD3" w:rsidR="00802AC7" w:rsidRPr="006E100D" w:rsidRDefault="00275D40" w:rsidP="00802AC7">
          <w:pPr>
            <w:suppressAutoHyphens/>
            <w:ind w:right="187"/>
            <w:rPr>
              <w:rFonts w:asciiTheme="majorHAnsi" w:hAnsiTheme="majorHAnsi"/>
              <w:color w:val="000000" w:themeColor="text1"/>
              <w:sz w:val="14"/>
              <w:szCs w:val="18"/>
            </w:rPr>
          </w:pPr>
          <w:r>
            <w:rPr>
              <w:rFonts w:asciiTheme="majorHAnsi" w:hAnsiTheme="majorHAnsi"/>
              <w:noProof/>
              <w:color w:val="000000" w:themeColor="text1"/>
              <w:sz w:val="14"/>
              <w:szCs w:val="18"/>
            </w:rPr>
            <mc:AlternateContent>
              <mc:Choice Requires="wps">
                <w:drawing>
                  <wp:anchor distT="0" distB="0" distL="0" distR="0" simplePos="0" relativeHeight="251665408" behindDoc="0" locked="0" layoutInCell="1" allowOverlap="1" wp14:anchorId="2B06EEE9" wp14:editId="46DA406A">
                    <wp:simplePos x="635" y="635"/>
                    <wp:positionH relativeFrom="page">
                      <wp:align>right</wp:align>
                    </wp:positionH>
                    <wp:positionV relativeFrom="page">
                      <wp:align>top</wp:align>
                    </wp:positionV>
                    <wp:extent cx="2009775" cy="376555"/>
                    <wp:effectExtent l="0" t="0" r="0" b="4445"/>
                    <wp:wrapNone/>
                    <wp:docPr id="1940346113" name="Pole tekstowe 1"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096547FC" w14:textId="0D873523" w:rsidR="00275D40" w:rsidRPr="00275D40" w:rsidRDefault="00275D40" w:rsidP="00275D40">
                                <w:pPr>
                                  <w:rPr>
                                    <w:rFonts w:ascii="Calibri" w:eastAsia="Calibri" w:hAnsi="Calibri" w:cs="Calibri"/>
                                    <w:noProof/>
                                    <w:color w:val="FF8000"/>
                                    <w:sz w:val="20"/>
                                  </w:rPr>
                                </w:pPr>
                                <w:r w:rsidRPr="00275D40">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B06EEE9" id="_x0000_t202" coordsize="21600,21600" o:spt="202" path="m,l,21600r21600,l21600,xe">
                    <v:stroke joinstyle="miter"/>
                    <v:path gradientshapeok="t" o:connecttype="rect"/>
                  </v:shapetype>
                  <v:shape id="Pole tekstowe 1" o:spid="_x0000_s1028" type="#_x0000_t202" alt="Chronione w PGE Dystrybucja S.A." style="position:absolute;left:0;text-align:left;margin-left:107.05pt;margin-top:0;width:158.25pt;height:29.65pt;z-index:25166540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" filled="f" stroked="f">
                    <v:fill o:detectmouseclick="t"/>
                    <v:textbox style="mso-fit-shape-to-text:t" inset="0,15pt,20pt,0">
                      <w:txbxContent>
                        <w:p w14:paraId="096547FC" w14:textId="0D873523" w:rsidR="00275D40" w:rsidRPr="00275D40" w:rsidRDefault="00275D40" w:rsidP="00275D40">
                          <w:pPr>
                            <w:rPr>
                              <w:rFonts w:ascii="Calibri" w:eastAsia="Calibri" w:hAnsi="Calibri" w:cs="Calibri"/>
                              <w:noProof/>
                              <w:color w:val="FF8000"/>
                              <w:sz w:val="20"/>
                            </w:rPr>
                          </w:pPr>
                          <w:r w:rsidRPr="00275D40">
                            <w:rPr>
                              <w:rFonts w:ascii="Calibri" w:eastAsia="Calibri" w:hAnsi="Calibri" w:cs="Calibri"/>
                              <w:noProof/>
                              <w:color w:val="FF8000"/>
                              <w:sz w:val="20"/>
                            </w:rPr>
                            <w:t>Chronione w PGE Dystrybucja S.A.</w:t>
                          </w:r>
                        </w:p>
                      </w:txbxContent>
                    </v:textbox>
                    <w10:wrap anchorx="page" anchory="page"/>
                  </v:shape>
                </w:pict>
              </mc:Fallback>
            </mc:AlternateContent>
          </w:r>
          <w:r w:rsidR="00802AC7"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26DB2E5D" w:rsidR="00802AC7" w:rsidRDefault="00802AC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39EA"/>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1F5C"/>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4CB5"/>
    <w:rsid w:val="00265C9F"/>
    <w:rsid w:val="0026700B"/>
    <w:rsid w:val="002671BC"/>
    <w:rsid w:val="00267616"/>
    <w:rsid w:val="002677DA"/>
    <w:rsid w:val="00267858"/>
    <w:rsid w:val="0027034A"/>
    <w:rsid w:val="00271154"/>
    <w:rsid w:val="00273729"/>
    <w:rsid w:val="002739DD"/>
    <w:rsid w:val="00274508"/>
    <w:rsid w:val="0027456A"/>
    <w:rsid w:val="00274AB8"/>
    <w:rsid w:val="00274CE1"/>
    <w:rsid w:val="00275B02"/>
    <w:rsid w:val="00275D40"/>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3A6A"/>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2FD"/>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64C"/>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662"/>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4981"/>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0FB"/>
    <w:rsid w:val="00B137F8"/>
    <w:rsid w:val="00B154E2"/>
    <w:rsid w:val="00B16FD2"/>
    <w:rsid w:val="00B1702B"/>
    <w:rsid w:val="00B20A96"/>
    <w:rsid w:val="00B22FAE"/>
    <w:rsid w:val="00B23DB2"/>
    <w:rsid w:val="00B241AF"/>
    <w:rsid w:val="00B27F57"/>
    <w:rsid w:val="00B30852"/>
    <w:rsid w:val="00B319F5"/>
    <w:rsid w:val="00B31C62"/>
    <w:rsid w:val="00B32391"/>
    <w:rsid w:val="00B33C61"/>
    <w:rsid w:val="00B346DC"/>
    <w:rsid w:val="00B352D2"/>
    <w:rsid w:val="00B35536"/>
    <w:rsid w:val="00B357E8"/>
    <w:rsid w:val="00B35A0F"/>
    <w:rsid w:val="00B36BAE"/>
    <w:rsid w:val="00B36DF0"/>
    <w:rsid w:val="00B41674"/>
    <w:rsid w:val="00B4174F"/>
    <w:rsid w:val="00B418B8"/>
    <w:rsid w:val="00B425A6"/>
    <w:rsid w:val="00B42A00"/>
    <w:rsid w:val="00B43BD7"/>
    <w:rsid w:val="00B43F40"/>
    <w:rsid w:val="00B4512C"/>
    <w:rsid w:val="00B454A4"/>
    <w:rsid w:val="00B45FA6"/>
    <w:rsid w:val="00B46ABA"/>
    <w:rsid w:val="00B502C4"/>
    <w:rsid w:val="00B510BE"/>
    <w:rsid w:val="00B51C0C"/>
    <w:rsid w:val="00B5335A"/>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145E"/>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D73"/>
    <w:rsid w:val="00BD6E85"/>
    <w:rsid w:val="00BD783C"/>
    <w:rsid w:val="00BE01FB"/>
    <w:rsid w:val="00BE04DA"/>
    <w:rsid w:val="00BE062D"/>
    <w:rsid w:val="00BE0E10"/>
    <w:rsid w:val="00BE0FF4"/>
    <w:rsid w:val="00BE1195"/>
    <w:rsid w:val="00BE1821"/>
    <w:rsid w:val="00BE1D94"/>
    <w:rsid w:val="00BE4077"/>
    <w:rsid w:val="00BE631D"/>
    <w:rsid w:val="00BE737F"/>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2D36"/>
    <w:rsid w:val="00D54C0C"/>
    <w:rsid w:val="00D5515E"/>
    <w:rsid w:val="00D568D6"/>
    <w:rsid w:val="00D60F88"/>
    <w:rsid w:val="00D61407"/>
    <w:rsid w:val="00D63620"/>
    <w:rsid w:val="00D63683"/>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1D1"/>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04"/>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wymiana linii nN (pojedyncze zadanie).docx</dmsv2BaseFileName>
    <dmsv2BaseDisplayName xmlns="http://schemas.microsoft.com/sharepoint/v3">Załącznik nr 1 do SWZ wymiana linii nN (pojedyncze zadanie)</dmsv2BaseDisplayName>
    <dmsv2SWPP2ObjectNumber xmlns="http://schemas.microsoft.com/sharepoint/v3" xsi:nil="true"/>
    <dmsv2SWPP2SumMD5 xmlns="http://schemas.microsoft.com/sharepoint/v3">35428cf4e16d595155233c1fc2e3d6d6</dmsv2SWPP2SumMD5>
    <dmsv2BaseMoved xmlns="http://schemas.microsoft.com/sharepoint/v3">false</dmsv2BaseMoved>
    <dmsv2BaseIsSensitive xmlns="http://schemas.microsoft.com/sharepoint/v3">true</dmsv2BaseIsSensitive>
    <dmsv2SWPP2IDSWPP2 xmlns="http://schemas.microsoft.com/sharepoint/v3">713892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24926232</dmsv2BaseClientSystemDocumentID>
    <dmsv2BaseModifiedByID xmlns="http://schemas.microsoft.com/sharepoint/v3">11704639</dmsv2BaseModifiedByID>
    <dmsv2BaseCreatedByID xmlns="http://schemas.microsoft.com/sharepoint/v3">11704639</dmsv2BaseCreatedByID>
    <dmsv2SWPP2ObjectDepartment xmlns="http://schemas.microsoft.com/sharepoint/v3">00000001000700020000000n00000000</dmsv2SWPP2ObjectDepartment>
    <dmsv2SWPP2ObjectName xmlns="http://schemas.microsoft.com/sharepoint/v3">Wniosek</dmsv2SWPP2ObjectName>
    <_dlc_DocId xmlns="a19cb1c7-c5c7-46d4-85ae-d83685407bba">FJ3FSM7XJ42E-819859022-9266</_dlc_DocId>
    <_dlc_DocIdUrl xmlns="a19cb1c7-c5c7-46d4-85ae-d83685407bba">
      <Url>https://swpp2.dms.gkpge.pl/sites/43/_layouts/15/DocIdRedir.aspx?ID=FJ3FSM7XJ42E-819859022-9266</Url>
      <Description>FJ3FSM7XJ42E-819859022-9266</Description>
    </_dlc_DocIdUrl>
  </documentManagement>
</p:properties>
</file>

<file path=customXml/item4.xml>��< ? x m l   v e r s i o n = " 1 . 0 "   e n c o d i n g = " u t f - 1 6 " ? > < A r r a y O f D o c u m e n t L i n k   x m l n s : x s i = " h t t p : / / w w w . w 3 . o r g / 2 0 0 1 / X M L S c h e m a - i n s t a n c e "   x m l n s : x s d = " h t t p : / / w w w . w 3 . o r g / 2 0 0 1 / X M L S c h e m a " / > 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16A84-1F91-46C6-A18B-BD6B3E16F0E5}">
  <ds:schemaRefs>
    <ds:schemaRef ds:uri="http://schemas.microsoft.com/sharepoint/events"/>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AA46435E-13BD-4443-A124-DB76D81234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1682</Words>
  <Characters>10092</Characters>
  <Application>Microsoft Office Word</Application>
  <DocSecurity>0</DocSecurity>
  <Lines>84</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Kaczorowska-Jakubowska Izabela [PGE Dystr. O.Łódź]</cp:lastModifiedBy>
  <cp:revision>16</cp:revision>
  <cp:lastPrinted>2021-02-26T13:14:00Z</cp:lastPrinted>
  <dcterms:created xsi:type="dcterms:W3CDTF">2025-10-28T08:37:00Z</dcterms:created>
  <dcterms:modified xsi:type="dcterms:W3CDTF">2026-04-27T17:47:00Z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172c0872-b6dc-4ca0-b5d6-d2e18973df2f</vt:lpwstr>
  </property>
  <property fmtid="{D5CDD505-2E9C-101B-9397-08002B2CF9AE}" pid="4" name="ClassificationContentMarkingHeaderShapeIds">
    <vt:lpwstr>73a75501,4cd0af30,54d3e4a9</vt:lpwstr>
  </property>
  <property fmtid="{D5CDD505-2E9C-101B-9397-08002B2CF9AE}" pid="5" name="ClassificationContentMarkingHeaderFontProps">
    <vt:lpwstr>#ff8000,10,Calibri</vt:lpwstr>
  </property>
  <property fmtid="{D5CDD505-2E9C-101B-9397-08002B2CF9AE}" pid="6" name="ClassificationContentMarkingHeaderText">
    <vt:lpwstr>Chronione w PGE Dystrybucja S.A.</vt:lpwstr>
  </property>
  <property fmtid="{D5CDD505-2E9C-101B-9397-08002B2CF9AE}" pid="7" name="MSIP_Label_7fc32745-1193-4fc4-a70d-9115b7f6b75c_Enabled">
    <vt:lpwstr>true</vt:lpwstr>
  </property>
  <property fmtid="{D5CDD505-2E9C-101B-9397-08002B2CF9AE}" pid="8" name="MSIP_Label_7fc32745-1193-4fc4-a70d-9115b7f6b75c_SetDate">
    <vt:lpwstr>2026-04-27T17:46:45Z</vt:lpwstr>
  </property>
  <property fmtid="{D5CDD505-2E9C-101B-9397-08002B2CF9AE}" pid="9" name="MSIP_Label_7fc32745-1193-4fc4-a70d-9115b7f6b75c_Method">
    <vt:lpwstr>Privileged</vt:lpwstr>
  </property>
  <property fmtid="{D5CDD505-2E9C-101B-9397-08002B2CF9AE}" pid="10" name="MSIP_Label_7fc32745-1193-4fc4-a70d-9115b7f6b75c_Name">
    <vt:lpwstr>D001-Chronione-w-Spolce</vt:lpwstr>
  </property>
  <property fmtid="{D5CDD505-2E9C-101B-9397-08002B2CF9AE}" pid="11" name="MSIP_Label_7fc32745-1193-4fc4-a70d-9115b7f6b75c_SiteId">
    <vt:lpwstr>e9895a11-04dc-4848-aa12-7fca9faefb60</vt:lpwstr>
  </property>
  <property fmtid="{D5CDD505-2E9C-101B-9397-08002B2CF9AE}" pid="12" name="MSIP_Label_7fc32745-1193-4fc4-a70d-9115b7f6b75c_ActionId">
    <vt:lpwstr>3f3af5e8-a158-4cb9-be55-40de5dc6ed8d</vt:lpwstr>
  </property>
  <property fmtid="{D5CDD505-2E9C-101B-9397-08002B2CF9AE}" pid="13" name="MSIP_Label_7fc32745-1193-4fc4-a70d-9115b7f6b75c_ContentBits">
    <vt:lpwstr>1</vt:lpwstr>
  </property>
  <property fmtid="{D5CDD505-2E9C-101B-9397-08002B2CF9AE}" pid="14" name="MSIP_Label_7fc32745-1193-4fc4-a70d-9115b7f6b75c_Tag">
    <vt:lpwstr>10, 0, 1, 1</vt:lpwstr>
  </property>
</Properties>
</file>